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A57" w:rsidRPr="00A12B80" w:rsidRDefault="00537A57" w:rsidP="003A1E6E">
      <w:pPr>
        <w:pStyle w:val="Heading3"/>
        <w:tabs>
          <w:tab w:val="left" w:pos="567"/>
        </w:tabs>
        <w:suppressAutoHyphens/>
        <w:kinsoku w:val="0"/>
        <w:overflowPunct w:val="0"/>
        <w:snapToGrid w:val="0"/>
        <w:spacing w:before="120" w:after="120"/>
        <w:ind w:left="0" w:right="43"/>
        <w:rPr>
          <w:rFonts w:asciiTheme="minorHAnsi" w:hAnsiTheme="minorHAnsi" w:cstheme="minorHAnsi"/>
          <w:sz w:val="22"/>
          <w:szCs w:val="22"/>
        </w:rPr>
      </w:pPr>
      <w:bookmarkStart w:id="0" w:name="_Toc50465189"/>
      <w:bookmarkStart w:id="1" w:name="_Toc120531756"/>
      <w:r w:rsidRPr="00A12B80">
        <w:rPr>
          <w:rFonts w:asciiTheme="minorHAnsi" w:hAnsiTheme="minorHAnsi"/>
          <w:sz w:val="22"/>
        </w:rPr>
        <w:t>ANNEX 1. (FOR SUBMISSION OF EXPRESSIONS OF INTEREST)</w:t>
      </w:r>
      <w:bookmarkEnd w:id="0"/>
      <w:bookmarkEnd w:id="1"/>
    </w:p>
    <w:p w:rsidR="00537A57" w:rsidRPr="00A12B80" w:rsidRDefault="00537A57" w:rsidP="003A1E6E">
      <w:pPr>
        <w:suppressAutoHyphens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  <w:u w:val="single"/>
        </w:rPr>
      </w:pPr>
      <w:r w:rsidRPr="00A12B80">
        <w:rPr>
          <w:rFonts w:asciiTheme="minorHAnsi" w:hAnsiTheme="minorHAnsi"/>
          <w:sz w:val="22"/>
        </w:rPr>
        <w:tab/>
      </w:r>
      <w:r w:rsidRPr="00A12B80">
        <w:rPr>
          <w:rFonts w:asciiTheme="minorHAnsi" w:hAnsiTheme="minorHAnsi"/>
          <w:sz w:val="22"/>
          <w:u w:val="single"/>
        </w:rPr>
        <w:t>TO: Piraeus Port Authority S.A.</w:t>
      </w:r>
    </w:p>
    <w:p w:rsidR="00537A57" w:rsidRPr="00A12B80" w:rsidRDefault="00537A57" w:rsidP="003A1E6E">
      <w:pPr>
        <w:keepNext/>
        <w:keepLines/>
        <w:widowControl/>
        <w:tabs>
          <w:tab w:val="left" w:pos="4111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outlineLvl w:val="0"/>
        <w:rPr>
          <w:rFonts w:asciiTheme="minorHAnsi" w:eastAsia="Century Schoolbook" w:hAnsiTheme="minorHAnsi" w:cstheme="minorHAnsi"/>
          <w:smallCaps/>
          <w:sz w:val="22"/>
          <w:szCs w:val="22"/>
          <w:u w:val="single"/>
          <w:shd w:val="clear" w:color="auto" w:fill="FFFFFF"/>
        </w:rPr>
      </w:pPr>
      <w:bookmarkStart w:id="2" w:name="_Hlk68785126"/>
      <w:r w:rsidRPr="00A12B80">
        <w:rPr>
          <w:rFonts w:asciiTheme="minorHAnsi" w:hAnsiTheme="minorHAnsi"/>
          <w:caps/>
          <w:sz w:val="22"/>
        </w:rPr>
        <w:tab/>
      </w:r>
      <w:r w:rsidRPr="00A12B80">
        <w:rPr>
          <w:rFonts w:asciiTheme="minorHAnsi" w:hAnsiTheme="minorHAnsi"/>
          <w:caps/>
          <w:sz w:val="22"/>
        </w:rPr>
        <w:tab/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552"/>
      </w:tblGrid>
      <w:tr w:rsidR="00537A57" w:rsidRPr="00A12B80" w:rsidTr="0092478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276" w:lineRule="auto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smallCaps/>
                <w:sz w:val="22"/>
                <w:u w:val="single"/>
                <w:shd w:val="clear" w:color="auto" w:fill="FFFFFF"/>
              </w:rPr>
              <w:t>APPLICATION</w:t>
            </w:r>
          </w:p>
        </w:tc>
      </w:tr>
    </w:tbl>
    <w:p w:rsidR="00537A57" w:rsidRPr="00A12B80" w:rsidRDefault="00537A57" w:rsidP="003A1E6E">
      <w:pPr>
        <w:widowControl/>
        <w:tabs>
          <w:tab w:val="left" w:pos="4253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</w:p>
    <w:tbl>
      <w:tblPr>
        <w:tblStyle w:val="TableGrid"/>
        <w:tblW w:w="1076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7"/>
        <w:gridCol w:w="686"/>
        <w:gridCol w:w="4156"/>
        <w:gridCol w:w="2213"/>
      </w:tblGrid>
      <w:tr w:rsidR="00537A57" w:rsidRPr="00A12B80" w:rsidTr="00A66B23">
        <w:trPr>
          <w:gridAfter w:val="1"/>
          <w:wAfter w:w="2218" w:type="dxa"/>
          <w:trHeight w:val="1050"/>
        </w:trPr>
        <w:tc>
          <w:tcPr>
            <w:tcW w:w="4474" w:type="dxa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3" w:name="_Hlk68785185"/>
          </w:p>
        </w:tc>
        <w:tc>
          <w:tcPr>
            <w:tcW w:w="4075" w:type="dxa"/>
            <w:gridSpan w:val="2"/>
          </w:tcPr>
          <w:p w:rsidR="00537A57" w:rsidRPr="00A12B80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b/>
                <w:sz w:val="22"/>
              </w:rPr>
              <w:t>SUBJECT: “Expressions of Interest Application”</w:t>
            </w:r>
          </w:p>
        </w:tc>
      </w:tr>
      <w:tr w:rsidR="00537A57" w:rsidRPr="00A12B80" w:rsidTr="00A66B23">
        <w:trPr>
          <w:trHeight w:val="2895"/>
        </w:trPr>
        <w:tc>
          <w:tcPr>
            <w:tcW w:w="5362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sz w:val="22"/>
              </w:rPr>
              <w:t>Corporate name: ……………………………………………………………..</w:t>
            </w:r>
            <w:r w:rsidRPr="00A12B80"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……………………………………………………………………………….</w:t>
            </w:r>
            <w:r w:rsidRPr="00A12B80"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………………………………………………………………………………</w:t>
            </w:r>
            <w:r w:rsidRPr="00A12B80"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……………………………………………………………………………..</w:t>
            </w:r>
          </w:p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sz w:val="22"/>
              </w:rPr>
              <w:t>Address: ………………………………………………………</w:t>
            </w:r>
            <w:proofErr w:type="gramStart"/>
            <w:r w:rsidRPr="00A12B80">
              <w:rPr>
                <w:rFonts w:asciiTheme="minorHAnsi" w:hAnsiTheme="minorHAnsi"/>
                <w:sz w:val="22"/>
              </w:rPr>
              <w:t>…..</w:t>
            </w:r>
            <w:proofErr w:type="gramEnd"/>
            <w:r w:rsidRPr="00A12B80"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5405" w:type="dxa"/>
            <w:gridSpan w:val="2"/>
          </w:tcPr>
          <w:p w:rsidR="00537A57" w:rsidRPr="00A12B80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sz w:val="22"/>
              </w:rPr>
              <w:t>Please find attached the supporting documents for the “</w:t>
            </w:r>
            <w:r w:rsidR="00AD175B" w:rsidRPr="000F2347">
              <w:rPr>
                <w:rFonts w:asciiTheme="minorHAnsi" w:hAnsiTheme="minorHAnsi"/>
                <w:sz w:val="22"/>
              </w:rPr>
              <w:t>Extension</w:t>
            </w:r>
            <w:r w:rsidR="00683AA7" w:rsidRPr="000F2347">
              <w:rPr>
                <w:rFonts w:asciiTheme="minorHAnsi" w:hAnsiTheme="minorHAnsi"/>
                <w:sz w:val="22"/>
              </w:rPr>
              <w:t xml:space="preserve"> </w:t>
            </w:r>
            <w:r w:rsidR="00683AA7" w:rsidRPr="00A12B80">
              <w:rPr>
                <w:rFonts w:asciiTheme="minorHAnsi" w:hAnsiTheme="minorHAnsi"/>
                <w:sz w:val="22"/>
              </w:rPr>
              <w:t xml:space="preserve">of </w:t>
            </w:r>
            <w:r w:rsidRPr="00A12B80">
              <w:rPr>
                <w:rFonts w:asciiTheme="minorHAnsi" w:hAnsiTheme="minorHAnsi"/>
                <w:sz w:val="22"/>
              </w:rPr>
              <w:t xml:space="preserve">suppliers </w:t>
            </w:r>
            <w:r w:rsidR="00AD175B" w:rsidRPr="00A12B80">
              <w:rPr>
                <w:rFonts w:asciiTheme="minorHAnsi" w:hAnsiTheme="minorHAnsi"/>
                <w:sz w:val="22"/>
              </w:rPr>
              <w:t>Registry for</w:t>
            </w:r>
            <w:r w:rsidRPr="00A12B80">
              <w:rPr>
                <w:rFonts w:asciiTheme="minorHAnsi" w:hAnsiTheme="minorHAnsi"/>
                <w:sz w:val="22"/>
              </w:rPr>
              <w:t xml:space="preserve"> materials, spare parts and services for use by </w:t>
            </w:r>
            <w:r w:rsidR="00504B06">
              <w:rPr>
                <w:rFonts w:asciiTheme="minorHAnsi" w:hAnsiTheme="minorHAnsi"/>
                <w:sz w:val="22"/>
              </w:rPr>
              <w:t>PPA</w:t>
            </w:r>
            <w:r w:rsidRPr="00A12B80">
              <w:rPr>
                <w:rFonts w:asciiTheme="minorHAnsi" w:hAnsiTheme="minorHAnsi"/>
                <w:sz w:val="22"/>
              </w:rPr>
              <w:t>” in a sealed envelope.</w:t>
            </w:r>
            <w:r w:rsidR="00D53F31" w:rsidRPr="00A12B80">
              <w:rPr>
                <w:rFonts w:asciiTheme="minorHAnsi" w:hAnsiTheme="minorHAnsi"/>
                <w:sz w:val="22"/>
              </w:rPr>
              <w:t xml:space="preserve"> </w:t>
            </w:r>
            <w:r w:rsidRPr="00A12B80">
              <w:rPr>
                <w:rFonts w:asciiTheme="minorHAnsi" w:hAnsiTheme="minorHAnsi"/>
                <w:sz w:val="22"/>
              </w:rPr>
              <w:t xml:space="preserve">We are interested in the </w:t>
            </w:r>
            <w:r w:rsidR="000F2347">
              <w:rPr>
                <w:rFonts w:asciiTheme="minorHAnsi" w:hAnsiTheme="minorHAnsi"/>
                <w:sz w:val="22"/>
              </w:rPr>
              <w:t xml:space="preserve">following </w:t>
            </w:r>
            <w:r w:rsidRPr="00A12B80">
              <w:rPr>
                <w:rFonts w:asciiTheme="minorHAnsi" w:hAnsiTheme="minorHAnsi"/>
                <w:sz w:val="22"/>
              </w:rPr>
              <w:t>category/categories</w:t>
            </w:r>
            <w:r w:rsidR="000F2347">
              <w:rPr>
                <w:rFonts w:asciiTheme="minorHAnsi" w:hAnsiTheme="minorHAnsi"/>
                <w:sz w:val="22"/>
              </w:rPr>
              <w:t xml:space="preserve">: </w:t>
            </w:r>
            <w:r w:rsidRPr="00A12B80">
              <w:rPr>
                <w:rFonts w:asciiTheme="minorHAnsi" w:hAnsiTheme="minorHAnsi"/>
                <w:sz w:val="22"/>
              </w:rPr>
              <w:t>.............................................................................................................. set out in the Call for Expressions of Interest:</w:t>
            </w:r>
          </w:p>
          <w:p w:rsidR="00537A57" w:rsidRPr="00A12B80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A12B80" w:rsidTr="00A66B23">
        <w:trPr>
          <w:trHeight w:val="645"/>
        </w:trPr>
        <w:tc>
          <w:tcPr>
            <w:tcW w:w="5362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sz w:val="22"/>
              </w:rPr>
              <w:t>Tel.: ……………………………………………………………………...</w:t>
            </w:r>
          </w:p>
        </w:tc>
        <w:tc>
          <w:tcPr>
            <w:tcW w:w="5405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A12B80" w:rsidTr="00A66B23">
        <w:trPr>
          <w:trHeight w:val="645"/>
        </w:trPr>
        <w:tc>
          <w:tcPr>
            <w:tcW w:w="5362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sz w:val="22"/>
              </w:rPr>
              <w:t>e-mail: ………………………………………………………………</w:t>
            </w:r>
            <w:proofErr w:type="gramStart"/>
            <w:r w:rsidRPr="00A12B80">
              <w:rPr>
                <w:rFonts w:asciiTheme="minorHAnsi" w:hAnsiTheme="minorHAnsi"/>
                <w:sz w:val="22"/>
              </w:rPr>
              <w:t>…..</w:t>
            </w:r>
            <w:proofErr w:type="gramEnd"/>
          </w:p>
        </w:tc>
        <w:tc>
          <w:tcPr>
            <w:tcW w:w="5405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A12B80" w:rsidTr="00A66B23">
        <w:trPr>
          <w:trHeight w:val="1035"/>
        </w:trPr>
        <w:tc>
          <w:tcPr>
            <w:tcW w:w="5362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sz w:val="22"/>
              </w:rPr>
              <w:t>Name/Surname of representative: …………………………….</w:t>
            </w:r>
            <w:r w:rsidRPr="00A12B80"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5405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4" w:name="_GoBack"/>
            <w:bookmarkEnd w:id="4"/>
          </w:p>
        </w:tc>
      </w:tr>
      <w:tr w:rsidR="00537A57" w:rsidRPr="00A12B80" w:rsidTr="00A66B23">
        <w:trPr>
          <w:trHeight w:val="645"/>
        </w:trPr>
        <w:tc>
          <w:tcPr>
            <w:tcW w:w="5362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A12B80">
              <w:rPr>
                <w:rFonts w:asciiTheme="minorHAnsi" w:hAnsiTheme="minorHAnsi"/>
                <w:sz w:val="22"/>
              </w:rPr>
              <w:t>Capacity: ……………………………………………………………</w:t>
            </w:r>
            <w:proofErr w:type="gramStart"/>
            <w:r w:rsidRPr="00A12B80">
              <w:rPr>
                <w:rFonts w:asciiTheme="minorHAnsi" w:hAnsiTheme="minorHAnsi"/>
                <w:sz w:val="22"/>
              </w:rPr>
              <w:t>…..</w:t>
            </w:r>
            <w:proofErr w:type="gramEnd"/>
          </w:p>
        </w:tc>
        <w:tc>
          <w:tcPr>
            <w:tcW w:w="5405" w:type="dxa"/>
            <w:gridSpan w:val="2"/>
          </w:tcPr>
          <w:p w:rsidR="00537A57" w:rsidRPr="00A12B80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</w:tbl>
    <w:p w:rsidR="00537A57" w:rsidRPr="00A12B80" w:rsidRDefault="00537A57" w:rsidP="003A1E6E">
      <w:pPr>
        <w:widowControl/>
        <w:tabs>
          <w:tab w:val="left" w:leader="dot" w:pos="3793"/>
          <w:tab w:val="left" w:pos="4111"/>
          <w:tab w:val="right" w:pos="9169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A12B80">
        <w:rPr>
          <w:rFonts w:asciiTheme="minorHAnsi" w:hAnsiTheme="minorHAnsi"/>
          <w:sz w:val="22"/>
        </w:rPr>
        <w:t>We declare that we fully and unreservedly accept the terms of this call.</w:t>
      </w:r>
      <w:r w:rsidRPr="00A12B80">
        <w:rPr>
          <w:rFonts w:asciiTheme="minorHAnsi" w:hAnsiTheme="minorHAnsi"/>
          <w:sz w:val="22"/>
        </w:rPr>
        <w:tab/>
      </w:r>
    </w:p>
    <w:p w:rsidR="00537A57" w:rsidRPr="00A12B80" w:rsidRDefault="00537A57" w:rsidP="003A1E6E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A12B80">
        <w:rPr>
          <w:rFonts w:asciiTheme="minorHAnsi" w:hAnsiTheme="minorHAnsi"/>
          <w:sz w:val="22"/>
        </w:rPr>
        <w:t>Piraeus,    /    /202</w:t>
      </w:r>
      <w:r w:rsidR="00BD3607">
        <w:rPr>
          <w:rFonts w:asciiTheme="minorHAnsi" w:hAnsiTheme="minorHAnsi"/>
          <w:sz w:val="22"/>
        </w:rPr>
        <w:t>3</w:t>
      </w:r>
      <w:r w:rsidRPr="00A12B80">
        <w:rPr>
          <w:rFonts w:asciiTheme="minorHAnsi" w:hAnsiTheme="minorHAnsi"/>
          <w:sz w:val="22"/>
        </w:rPr>
        <w:tab/>
      </w:r>
      <w:r w:rsidRPr="00A12B80">
        <w:rPr>
          <w:rFonts w:asciiTheme="minorHAnsi" w:hAnsiTheme="minorHAnsi"/>
          <w:sz w:val="22"/>
        </w:rPr>
        <w:tab/>
      </w:r>
      <w:r w:rsidRPr="00A12B80">
        <w:rPr>
          <w:rFonts w:asciiTheme="minorHAnsi" w:hAnsiTheme="minorHAnsi"/>
          <w:sz w:val="22"/>
          <w:shd w:val="clear" w:color="auto" w:fill="FFFFFF"/>
        </w:rPr>
        <w:t>The</w:t>
      </w:r>
      <w:r w:rsidRPr="00A12B80">
        <w:rPr>
          <w:rFonts w:asciiTheme="minorHAnsi" w:hAnsiTheme="minorHAnsi"/>
          <w:sz w:val="22"/>
        </w:rPr>
        <w:t xml:space="preserve"> Applicant and declarant</w:t>
      </w:r>
    </w:p>
    <w:p w:rsidR="00A63E26" w:rsidRPr="00A12B80" w:rsidRDefault="00537A57" w:rsidP="003A1E6E">
      <w:pPr>
        <w:widowControl/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i/>
          <w:sz w:val="22"/>
          <w:szCs w:val="22"/>
        </w:rPr>
      </w:pPr>
      <w:r w:rsidRPr="00A12B80">
        <w:rPr>
          <w:rFonts w:asciiTheme="minorHAnsi" w:hAnsiTheme="minorHAnsi"/>
          <w:i/>
          <w:sz w:val="22"/>
          <w:u w:val="single"/>
          <w:shd w:val="clear" w:color="auto" w:fill="FFFFFF"/>
        </w:rPr>
        <w:t>Attachments:</w:t>
      </w:r>
      <w:r w:rsidRPr="00A12B80">
        <w:rPr>
          <w:rFonts w:asciiTheme="minorHAnsi" w:hAnsiTheme="minorHAnsi"/>
          <w:i/>
          <w:sz w:val="22"/>
        </w:rPr>
        <w:t xml:space="preserve"> 1 sealed “Expressions of interest” dossier</w:t>
      </w:r>
      <w:bookmarkEnd w:id="3"/>
      <w:r w:rsidRPr="00A12B80">
        <w:t>.</w:t>
      </w:r>
      <w:bookmarkEnd w:id="2"/>
    </w:p>
    <w:p w:rsidR="00A63E26" w:rsidRPr="00A12B80" w:rsidRDefault="00A63E26" w:rsidP="003A1E6E">
      <w:pPr>
        <w:widowControl/>
        <w:autoSpaceDE/>
        <w:autoSpaceDN/>
        <w:adjustRightInd/>
        <w:spacing w:after="160" w:line="259" w:lineRule="auto"/>
        <w:rPr>
          <w:rFonts w:asciiTheme="minorHAnsi" w:eastAsia="Century Schoolbook" w:hAnsiTheme="minorHAnsi" w:cstheme="minorHAnsi"/>
          <w:i/>
          <w:sz w:val="22"/>
          <w:szCs w:val="22"/>
        </w:rPr>
      </w:pPr>
    </w:p>
    <w:sectPr w:rsidR="00A63E26" w:rsidRPr="00A12B80" w:rsidSect="005A052A">
      <w:footerReference w:type="default" r:id="rId8"/>
      <w:pgSz w:w="11905" w:h="16840"/>
      <w:pgMar w:top="1440" w:right="706" w:bottom="993" w:left="993" w:header="794" w:footer="4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70E" w:rsidRDefault="00A1270E">
      <w:r>
        <w:separator/>
      </w:r>
    </w:p>
  </w:endnote>
  <w:endnote w:type="continuationSeparator" w:id="0">
    <w:p w:rsidR="00A1270E" w:rsidRDefault="00A1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017419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28121A" w:rsidRPr="00971435" w:rsidRDefault="0028121A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971435">
          <w:rPr>
            <w:rFonts w:asciiTheme="minorHAnsi" w:hAnsiTheme="minorHAnsi"/>
            <w:sz w:val="22"/>
          </w:rPr>
          <w:fldChar w:fldCharType="begin"/>
        </w:r>
        <w:r w:rsidRPr="00971435">
          <w:rPr>
            <w:rFonts w:asciiTheme="minorHAnsi" w:hAnsiTheme="minorHAnsi"/>
            <w:sz w:val="22"/>
          </w:rPr>
          <w:instrText xml:space="preserve"> PAGE   \* MERGEFORMAT </w:instrText>
        </w:r>
        <w:r w:rsidRPr="00971435">
          <w:rPr>
            <w:rFonts w:asciiTheme="minorHAnsi" w:hAnsiTheme="minorHAnsi"/>
            <w:sz w:val="22"/>
          </w:rPr>
          <w:fldChar w:fldCharType="separate"/>
        </w:r>
        <w:r w:rsidR="00F155A6">
          <w:rPr>
            <w:rFonts w:asciiTheme="minorHAnsi" w:hAnsiTheme="minorHAnsi"/>
            <w:noProof/>
            <w:sz w:val="22"/>
          </w:rPr>
          <w:t>6</w:t>
        </w:r>
        <w:r w:rsidRPr="00971435">
          <w:rPr>
            <w:rFonts w:asciiTheme="minorHAnsi" w:hAnsiTheme="minorHAnsi"/>
            <w:sz w:val="22"/>
          </w:rPr>
          <w:fldChar w:fldCharType="end"/>
        </w:r>
      </w:p>
    </w:sdtContent>
  </w:sdt>
  <w:p w:rsidR="00A370D1" w:rsidRDefault="00A370D1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70E" w:rsidRDefault="00A1270E">
      <w:r>
        <w:separator/>
      </w:r>
    </w:p>
  </w:footnote>
  <w:footnote w:type="continuationSeparator" w:id="0">
    <w:p w:rsidR="00A1270E" w:rsidRDefault="00A1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568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lowerRoman"/>
      <w:lvlText w:val="(%2)"/>
      <w:lvlJc w:val="left"/>
      <w:pPr>
        <w:ind w:hanging="315"/>
      </w:pPr>
      <w:rPr>
        <w:rFonts w:ascii="Tahoma" w:hAnsi="Tahoma" w:cs="Tahoma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C5946DF0"/>
    <w:lvl w:ilvl="0">
      <w:start w:val="1"/>
      <w:numFmt w:val="decimal"/>
      <w:lvlText w:val="%1."/>
      <w:lvlJc w:val="left"/>
      <w:pPr>
        <w:ind w:hanging="873"/>
      </w:pPr>
      <w:rPr>
        <w:rFonts w:asciiTheme="minorHAnsi" w:hAnsiTheme="minorHAnsi" w:cs="Tahoma"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83AE4C6C"/>
    <w:lvl w:ilvl="0">
      <w:start w:val="1"/>
      <w:numFmt w:val="decimal"/>
      <w:lvlText w:val="%1."/>
      <w:lvlJc w:val="left"/>
      <w:pPr>
        <w:ind w:hanging="360"/>
      </w:pPr>
      <w:rPr>
        <w:rFonts w:asciiTheme="minorHAnsi" w:hAnsiTheme="minorHAnsi" w:cs="Tahoma" w:hint="default"/>
        <w:b w:val="0"/>
        <w:bCs w:val="0"/>
        <w:spacing w:val="-1"/>
        <w:sz w:val="22"/>
        <w:szCs w:val="22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8D50DBDA"/>
    <w:lvl w:ilvl="0">
      <w:start w:val="1"/>
      <w:numFmt w:val="lowerRoman"/>
      <w:lvlText w:val="%1)"/>
      <w:lvlJc w:val="left"/>
      <w:pPr>
        <w:ind w:hanging="426"/>
      </w:pPr>
      <w:rPr>
        <w:rFonts w:hint="default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769EFD2E"/>
    <w:lvl w:ilvl="0">
      <w:start w:val="1"/>
      <w:numFmt w:val="decimal"/>
      <w:lvlText w:val="%1."/>
      <w:lvlJc w:val="left"/>
      <w:pPr>
        <w:ind w:hanging="567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hanging="408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408"/>
      </w:pPr>
      <w:rPr>
        <w:rFonts w:cs="Times New Roman"/>
        <w:u w:val="single" w:color="244061"/>
      </w:rPr>
    </w:lvl>
    <w:lvl w:ilvl="2">
      <w:numFmt w:val="bullet"/>
      <w:lvlText w:val=""/>
      <w:lvlJc w:val="left"/>
      <w:pPr>
        <w:ind w:hanging="360"/>
      </w:pPr>
      <w:rPr>
        <w:rFonts w:ascii="Symbol" w:hAnsi="Symbol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B7F4B0A4"/>
    <w:lvl w:ilvl="0">
      <w:numFmt w:val="bullet"/>
      <w:lvlText w:val=""/>
      <w:lvlJc w:val="left"/>
      <w:pPr>
        <w:ind w:hanging="567"/>
      </w:pPr>
      <w:rPr>
        <w:rFonts w:ascii="Symbol" w:hAnsi="Symbol"/>
        <w:b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9"/>
    <w:multiLevelType w:val="multilevel"/>
    <w:tmpl w:val="43A22F96"/>
    <w:lvl w:ilvl="0">
      <w:start w:val="1"/>
      <w:numFmt w:val="lowerRoman"/>
      <w:lvlText w:val="%1."/>
      <w:lvlJc w:val="left"/>
      <w:pPr>
        <w:ind w:hanging="695"/>
      </w:pPr>
      <w:rPr>
        <w:rFonts w:ascii="Tahoma" w:hAnsi="Tahoma" w:cs="Tahoma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10"/>
      </w:pPr>
      <w:rPr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0A"/>
    <w:multiLevelType w:val="multilevel"/>
    <w:tmpl w:val="D15ADF4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start w:val="1"/>
      <w:numFmt w:val="lowerRoman"/>
      <w:lvlText w:val="%2)"/>
      <w:lvlJc w:val="left"/>
      <w:pPr>
        <w:ind w:hanging="420"/>
      </w:pPr>
      <w:rPr>
        <w:rFonts w:hint="default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4C01B1"/>
    <w:multiLevelType w:val="hybridMultilevel"/>
    <w:tmpl w:val="064E464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69449A"/>
    <w:multiLevelType w:val="multilevel"/>
    <w:tmpl w:val="03807EC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06047308"/>
    <w:multiLevelType w:val="hybridMultilevel"/>
    <w:tmpl w:val="9CD417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CE4C78"/>
    <w:multiLevelType w:val="hybridMultilevel"/>
    <w:tmpl w:val="DC9A7A9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EA54F4"/>
    <w:multiLevelType w:val="hybridMultilevel"/>
    <w:tmpl w:val="C3E6E3C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B65321B"/>
    <w:multiLevelType w:val="hybridMultilevel"/>
    <w:tmpl w:val="EFEE403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734C5"/>
    <w:multiLevelType w:val="hybridMultilevel"/>
    <w:tmpl w:val="6668082E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F1C68"/>
    <w:multiLevelType w:val="hybridMultilevel"/>
    <w:tmpl w:val="B92A1CA8"/>
    <w:lvl w:ilvl="0" w:tplc="38F815AC">
      <w:numFmt w:val="bullet"/>
      <w:lvlText w:val=""/>
      <w:lvlJc w:val="left"/>
      <w:pPr>
        <w:ind w:left="1443" w:hanging="760"/>
      </w:pPr>
      <w:rPr>
        <w:rFonts w:ascii="Symbol" w:eastAsiaTheme="minorEastAsia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8" w15:restartNumberingAfterBreak="0">
    <w:nsid w:val="2A0B1DF3"/>
    <w:multiLevelType w:val="multilevel"/>
    <w:tmpl w:val="328C99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AA53FC6"/>
    <w:multiLevelType w:val="multilevel"/>
    <w:tmpl w:val="BFFE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FF34AB"/>
    <w:multiLevelType w:val="multilevel"/>
    <w:tmpl w:val="80C20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7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520"/>
      </w:pPr>
      <w:rPr>
        <w:rFonts w:hint="default"/>
      </w:rPr>
    </w:lvl>
  </w:abstractNum>
  <w:abstractNum w:abstractNumId="21" w15:restartNumberingAfterBreak="0">
    <w:nsid w:val="31F82ECF"/>
    <w:multiLevelType w:val="hybridMultilevel"/>
    <w:tmpl w:val="037AD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83DEC"/>
    <w:multiLevelType w:val="hybridMultilevel"/>
    <w:tmpl w:val="7C64725A"/>
    <w:lvl w:ilvl="0" w:tplc="04090001">
      <w:start w:val="1"/>
      <w:numFmt w:val="bullet"/>
      <w:lvlText w:val="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417F5418"/>
    <w:multiLevelType w:val="multilevel"/>
    <w:tmpl w:val="A7283B98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4E073129"/>
    <w:multiLevelType w:val="hybridMultilevel"/>
    <w:tmpl w:val="4FE2F9C2"/>
    <w:lvl w:ilvl="0" w:tplc="041288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541BD1"/>
    <w:multiLevelType w:val="hybridMultilevel"/>
    <w:tmpl w:val="90F8E86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12194"/>
    <w:multiLevelType w:val="multilevel"/>
    <w:tmpl w:val="B2527A5C"/>
    <w:lvl w:ilvl="0">
      <w:start w:val="1"/>
      <w:numFmt w:val="bullet"/>
      <w:lvlText w:val="o"/>
      <w:lvlJc w:val="left"/>
      <w:pPr>
        <w:ind w:hanging="360"/>
      </w:pPr>
      <w:rPr>
        <w:rFonts w:ascii="Courier New" w:hAnsi="Courier New" w:cs="Courier New" w:hint="default"/>
        <w:b w:val="0"/>
        <w:bCs w:val="0"/>
        <w:spacing w:val="-1"/>
        <w:sz w:val="24"/>
        <w:szCs w:val="24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 w15:restartNumberingAfterBreak="0">
    <w:nsid w:val="54311474"/>
    <w:multiLevelType w:val="hybridMultilevel"/>
    <w:tmpl w:val="BD2CC9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37726"/>
    <w:multiLevelType w:val="hybridMultilevel"/>
    <w:tmpl w:val="2E40B51A"/>
    <w:lvl w:ilvl="0" w:tplc="23DC0172">
      <w:start w:val="1"/>
      <w:numFmt w:val="lowerRoman"/>
      <w:lvlText w:val="%1."/>
      <w:lvlJc w:val="right"/>
      <w:pPr>
        <w:ind w:left="644" w:hanging="360"/>
      </w:pPr>
      <w:rPr>
        <w:rFonts w:asciiTheme="minorHAnsi" w:hAnsiTheme="minorHAnsi" w:cstheme="minorHAnsi" w:hint="default"/>
      </w:rPr>
    </w:lvl>
    <w:lvl w:ilvl="1" w:tplc="B5D89A68">
      <w:start w:val="1"/>
      <w:numFmt w:val="bullet"/>
      <w:lvlText w:val="•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2" w:tplc="0408001B">
      <w:start w:val="1"/>
      <w:numFmt w:val="lowerRoman"/>
      <w:lvlText w:val="%3."/>
      <w:lvlJc w:val="right"/>
      <w:pPr>
        <w:ind w:left="2084" w:hanging="180"/>
      </w:pPr>
    </w:lvl>
    <w:lvl w:ilvl="3" w:tplc="0408000F">
      <w:start w:val="1"/>
      <w:numFmt w:val="decimal"/>
      <w:lvlText w:val="%4."/>
      <w:lvlJc w:val="left"/>
      <w:pPr>
        <w:ind w:left="2804" w:hanging="360"/>
      </w:pPr>
    </w:lvl>
    <w:lvl w:ilvl="4" w:tplc="04080019">
      <w:start w:val="1"/>
      <w:numFmt w:val="lowerLetter"/>
      <w:lvlText w:val="%5."/>
      <w:lvlJc w:val="left"/>
      <w:pPr>
        <w:ind w:left="3524" w:hanging="360"/>
      </w:pPr>
    </w:lvl>
    <w:lvl w:ilvl="5" w:tplc="0408001B">
      <w:start w:val="1"/>
      <w:numFmt w:val="lowerRoman"/>
      <w:lvlText w:val="%6."/>
      <w:lvlJc w:val="right"/>
      <w:pPr>
        <w:ind w:left="4244" w:hanging="180"/>
      </w:pPr>
    </w:lvl>
    <w:lvl w:ilvl="6" w:tplc="0408000F">
      <w:start w:val="1"/>
      <w:numFmt w:val="decimal"/>
      <w:lvlText w:val="%7."/>
      <w:lvlJc w:val="left"/>
      <w:pPr>
        <w:ind w:left="4964" w:hanging="360"/>
      </w:pPr>
    </w:lvl>
    <w:lvl w:ilvl="7" w:tplc="04080019">
      <w:start w:val="1"/>
      <w:numFmt w:val="lowerLetter"/>
      <w:lvlText w:val="%8."/>
      <w:lvlJc w:val="left"/>
      <w:pPr>
        <w:ind w:left="5684" w:hanging="360"/>
      </w:pPr>
    </w:lvl>
    <w:lvl w:ilvl="8" w:tplc="0408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8795B7C"/>
    <w:multiLevelType w:val="hybridMultilevel"/>
    <w:tmpl w:val="B8D41F10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CE5E98"/>
    <w:multiLevelType w:val="hybridMultilevel"/>
    <w:tmpl w:val="4E0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71A3E"/>
    <w:multiLevelType w:val="hybridMultilevel"/>
    <w:tmpl w:val="C0480A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C4F0F"/>
    <w:multiLevelType w:val="hybridMultilevel"/>
    <w:tmpl w:val="6616E0B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0B4F13"/>
    <w:multiLevelType w:val="hybridMultilevel"/>
    <w:tmpl w:val="98D4A81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F96664"/>
    <w:multiLevelType w:val="hybridMultilevel"/>
    <w:tmpl w:val="C7B2A7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773F9"/>
    <w:multiLevelType w:val="hybridMultilevel"/>
    <w:tmpl w:val="D9AE8890"/>
    <w:lvl w:ilvl="0" w:tplc="041288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C2348"/>
    <w:multiLevelType w:val="hybridMultilevel"/>
    <w:tmpl w:val="69BCCB1C"/>
    <w:lvl w:ilvl="0" w:tplc="0408001B">
      <w:start w:val="1"/>
      <w:numFmt w:val="lowerRoman"/>
      <w:lvlText w:val="%1."/>
      <w:lvlJc w:val="righ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A4780F"/>
    <w:multiLevelType w:val="multilevel"/>
    <w:tmpl w:val="522CBFC4"/>
    <w:lvl w:ilvl="0">
      <w:start w:val="1"/>
      <w:numFmt w:val="bullet"/>
      <w:lvlText w:val=""/>
      <w:lvlJc w:val="left"/>
      <w:pPr>
        <w:ind w:hanging="420"/>
      </w:pPr>
      <w:rPr>
        <w:rFonts w:ascii="Symbol" w:hAnsi="Symbol" w:hint="default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8" w15:restartNumberingAfterBreak="0">
    <w:nsid w:val="751C7A01"/>
    <w:multiLevelType w:val="hybridMultilevel"/>
    <w:tmpl w:val="A26A2E7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76418"/>
    <w:multiLevelType w:val="hybridMultilevel"/>
    <w:tmpl w:val="35AC705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06D1F"/>
    <w:multiLevelType w:val="multilevel"/>
    <w:tmpl w:val="00000886"/>
    <w:lvl w:ilvl="0">
      <w:start w:val="1"/>
      <w:numFmt w:val="decimal"/>
      <w:lvlText w:val="%1."/>
      <w:lvlJc w:val="left"/>
      <w:pPr>
        <w:ind w:hanging="873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1" w15:restartNumberingAfterBreak="0">
    <w:nsid w:val="7F6D4B14"/>
    <w:multiLevelType w:val="hybridMultilevel"/>
    <w:tmpl w:val="20CC8F70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7"/>
  </w:num>
  <w:num w:numId="13">
    <w:abstractNumId w:val="26"/>
  </w:num>
  <w:num w:numId="14">
    <w:abstractNumId w:val="23"/>
  </w:num>
  <w:num w:numId="15">
    <w:abstractNumId w:val="36"/>
  </w:num>
  <w:num w:numId="16">
    <w:abstractNumId w:val="14"/>
  </w:num>
  <w:num w:numId="17">
    <w:abstractNumId w:val="38"/>
  </w:num>
  <w:num w:numId="18">
    <w:abstractNumId w:val="10"/>
  </w:num>
  <w:num w:numId="19">
    <w:abstractNumId w:val="30"/>
  </w:num>
  <w:num w:numId="20">
    <w:abstractNumId w:val="19"/>
  </w:num>
  <w:num w:numId="21">
    <w:abstractNumId w:val="35"/>
  </w:num>
  <w:num w:numId="22">
    <w:abstractNumId w:val="41"/>
  </w:num>
  <w:num w:numId="23">
    <w:abstractNumId w:val="15"/>
  </w:num>
  <w:num w:numId="24">
    <w:abstractNumId w:val="25"/>
  </w:num>
  <w:num w:numId="25">
    <w:abstractNumId w:val="13"/>
  </w:num>
  <w:num w:numId="26">
    <w:abstractNumId w:val="40"/>
  </w:num>
  <w:num w:numId="27">
    <w:abstractNumId w:val="24"/>
  </w:num>
  <w:num w:numId="28">
    <w:abstractNumId w:val="11"/>
  </w:num>
  <w:num w:numId="29">
    <w:abstractNumId w:val="37"/>
  </w:num>
  <w:num w:numId="30">
    <w:abstractNumId w:val="22"/>
  </w:num>
  <w:num w:numId="31">
    <w:abstractNumId w:val="17"/>
  </w:num>
  <w:num w:numId="32">
    <w:abstractNumId w:val="39"/>
  </w:num>
  <w:num w:numId="3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6"/>
  </w:num>
  <w:num w:numId="36">
    <w:abstractNumId w:val="12"/>
  </w:num>
  <w:num w:numId="37">
    <w:abstractNumId w:val="29"/>
  </w:num>
  <w:num w:numId="38">
    <w:abstractNumId w:val="31"/>
  </w:num>
  <w:num w:numId="39">
    <w:abstractNumId w:val="34"/>
  </w:num>
  <w:num w:numId="40">
    <w:abstractNumId w:val="21"/>
  </w:num>
  <w:num w:numId="41">
    <w:abstractNumId w:val="32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0MDE2NbcwNjcyMzRV0lEKTi0uzszPAykwrAUAiUg3uSwAAAA="/>
  </w:docVars>
  <w:rsids>
    <w:rsidRoot w:val="00B3087E"/>
    <w:rsid w:val="00001BC5"/>
    <w:rsid w:val="000023C4"/>
    <w:rsid w:val="00002F04"/>
    <w:rsid w:val="000042C0"/>
    <w:rsid w:val="00006063"/>
    <w:rsid w:val="0000659F"/>
    <w:rsid w:val="0000708C"/>
    <w:rsid w:val="000070A3"/>
    <w:rsid w:val="00010421"/>
    <w:rsid w:val="000112C3"/>
    <w:rsid w:val="000126E0"/>
    <w:rsid w:val="0001387D"/>
    <w:rsid w:val="0001666C"/>
    <w:rsid w:val="00020272"/>
    <w:rsid w:val="00023DDE"/>
    <w:rsid w:val="000273CC"/>
    <w:rsid w:val="00031635"/>
    <w:rsid w:val="00036618"/>
    <w:rsid w:val="00036DF5"/>
    <w:rsid w:val="00037E86"/>
    <w:rsid w:val="0005385A"/>
    <w:rsid w:val="000542FC"/>
    <w:rsid w:val="00060070"/>
    <w:rsid w:val="00061364"/>
    <w:rsid w:val="00061B53"/>
    <w:rsid w:val="00071C70"/>
    <w:rsid w:val="00076A13"/>
    <w:rsid w:val="00092650"/>
    <w:rsid w:val="00095A14"/>
    <w:rsid w:val="000A3B93"/>
    <w:rsid w:val="000A69B8"/>
    <w:rsid w:val="000B3361"/>
    <w:rsid w:val="000B5362"/>
    <w:rsid w:val="000B55C0"/>
    <w:rsid w:val="000C770F"/>
    <w:rsid w:val="000D5993"/>
    <w:rsid w:val="000D727C"/>
    <w:rsid w:val="000E20DF"/>
    <w:rsid w:val="000E2E7E"/>
    <w:rsid w:val="000E7210"/>
    <w:rsid w:val="000F1C98"/>
    <w:rsid w:val="000F2347"/>
    <w:rsid w:val="000F2970"/>
    <w:rsid w:val="000F3072"/>
    <w:rsid w:val="000F592B"/>
    <w:rsid w:val="00104285"/>
    <w:rsid w:val="00106761"/>
    <w:rsid w:val="00112C45"/>
    <w:rsid w:val="00112D2D"/>
    <w:rsid w:val="00112F69"/>
    <w:rsid w:val="001239B1"/>
    <w:rsid w:val="00127BA6"/>
    <w:rsid w:val="00130DAA"/>
    <w:rsid w:val="0014227E"/>
    <w:rsid w:val="0014248B"/>
    <w:rsid w:val="00142D9C"/>
    <w:rsid w:val="00143687"/>
    <w:rsid w:val="00144985"/>
    <w:rsid w:val="001474F1"/>
    <w:rsid w:val="00153507"/>
    <w:rsid w:val="001540CD"/>
    <w:rsid w:val="00165BA5"/>
    <w:rsid w:val="0017375D"/>
    <w:rsid w:val="001822F9"/>
    <w:rsid w:val="00184A6D"/>
    <w:rsid w:val="0019465D"/>
    <w:rsid w:val="001A73A5"/>
    <w:rsid w:val="001B7C74"/>
    <w:rsid w:val="001C131B"/>
    <w:rsid w:val="001C42CE"/>
    <w:rsid w:val="001C46BB"/>
    <w:rsid w:val="001E7DBA"/>
    <w:rsid w:val="001F230F"/>
    <w:rsid w:val="001F66F3"/>
    <w:rsid w:val="00216DE6"/>
    <w:rsid w:val="0022094D"/>
    <w:rsid w:val="00221FB8"/>
    <w:rsid w:val="00225309"/>
    <w:rsid w:val="002330E0"/>
    <w:rsid w:val="00236E2E"/>
    <w:rsid w:val="00242003"/>
    <w:rsid w:val="00242C03"/>
    <w:rsid w:val="00250352"/>
    <w:rsid w:val="00250B66"/>
    <w:rsid w:val="00252B66"/>
    <w:rsid w:val="0025633A"/>
    <w:rsid w:val="00257A47"/>
    <w:rsid w:val="00260447"/>
    <w:rsid w:val="002714CA"/>
    <w:rsid w:val="00274DCF"/>
    <w:rsid w:val="002810B2"/>
    <w:rsid w:val="0028121A"/>
    <w:rsid w:val="00281283"/>
    <w:rsid w:val="00291AD6"/>
    <w:rsid w:val="00294EEE"/>
    <w:rsid w:val="002B35BD"/>
    <w:rsid w:val="002B5C65"/>
    <w:rsid w:val="002D1349"/>
    <w:rsid w:val="002D49BB"/>
    <w:rsid w:val="002E1EEA"/>
    <w:rsid w:val="002E1F42"/>
    <w:rsid w:val="002E3FB0"/>
    <w:rsid w:val="002E461B"/>
    <w:rsid w:val="002E63D3"/>
    <w:rsid w:val="002F237E"/>
    <w:rsid w:val="002F2593"/>
    <w:rsid w:val="002F2AFB"/>
    <w:rsid w:val="002F2DDB"/>
    <w:rsid w:val="002F3F20"/>
    <w:rsid w:val="002F672A"/>
    <w:rsid w:val="00306A71"/>
    <w:rsid w:val="00311BAE"/>
    <w:rsid w:val="00311CCE"/>
    <w:rsid w:val="0031407B"/>
    <w:rsid w:val="0034004E"/>
    <w:rsid w:val="00342D17"/>
    <w:rsid w:val="0034561D"/>
    <w:rsid w:val="0034611D"/>
    <w:rsid w:val="00350E1E"/>
    <w:rsid w:val="00356028"/>
    <w:rsid w:val="003570A5"/>
    <w:rsid w:val="00364B57"/>
    <w:rsid w:val="00365953"/>
    <w:rsid w:val="00366AC7"/>
    <w:rsid w:val="00367D28"/>
    <w:rsid w:val="00376BBC"/>
    <w:rsid w:val="0038346C"/>
    <w:rsid w:val="00387597"/>
    <w:rsid w:val="003910A4"/>
    <w:rsid w:val="00395527"/>
    <w:rsid w:val="00395937"/>
    <w:rsid w:val="003A1E6E"/>
    <w:rsid w:val="003B4C62"/>
    <w:rsid w:val="003C6323"/>
    <w:rsid w:val="003D146C"/>
    <w:rsid w:val="003D5982"/>
    <w:rsid w:val="003D6C61"/>
    <w:rsid w:val="003D7371"/>
    <w:rsid w:val="003E6E7B"/>
    <w:rsid w:val="003F1025"/>
    <w:rsid w:val="003F24A6"/>
    <w:rsid w:val="003F608C"/>
    <w:rsid w:val="00403CE4"/>
    <w:rsid w:val="0040402A"/>
    <w:rsid w:val="004049F9"/>
    <w:rsid w:val="004064FF"/>
    <w:rsid w:val="004113D6"/>
    <w:rsid w:val="00411C75"/>
    <w:rsid w:val="0041292A"/>
    <w:rsid w:val="004209CC"/>
    <w:rsid w:val="00420B51"/>
    <w:rsid w:val="0042711C"/>
    <w:rsid w:val="0043054D"/>
    <w:rsid w:val="004370E4"/>
    <w:rsid w:val="00437DB6"/>
    <w:rsid w:val="00440EAB"/>
    <w:rsid w:val="00444435"/>
    <w:rsid w:val="0044530E"/>
    <w:rsid w:val="0044708A"/>
    <w:rsid w:val="00451961"/>
    <w:rsid w:val="004540CF"/>
    <w:rsid w:val="004544DD"/>
    <w:rsid w:val="0045463F"/>
    <w:rsid w:val="004566BC"/>
    <w:rsid w:val="0045676E"/>
    <w:rsid w:val="00460E99"/>
    <w:rsid w:val="00463ADB"/>
    <w:rsid w:val="004642F7"/>
    <w:rsid w:val="00465AC2"/>
    <w:rsid w:val="0047238D"/>
    <w:rsid w:val="00476285"/>
    <w:rsid w:val="00487A3A"/>
    <w:rsid w:val="00495621"/>
    <w:rsid w:val="004A5452"/>
    <w:rsid w:val="004B1028"/>
    <w:rsid w:val="004C101F"/>
    <w:rsid w:val="004C213B"/>
    <w:rsid w:val="004C2A44"/>
    <w:rsid w:val="004C6A9D"/>
    <w:rsid w:val="004D407D"/>
    <w:rsid w:val="004E486B"/>
    <w:rsid w:val="004E64E1"/>
    <w:rsid w:val="004F05E7"/>
    <w:rsid w:val="004F1208"/>
    <w:rsid w:val="004F5EE2"/>
    <w:rsid w:val="00500EA6"/>
    <w:rsid w:val="00504B06"/>
    <w:rsid w:val="00504B69"/>
    <w:rsid w:val="00505862"/>
    <w:rsid w:val="00510310"/>
    <w:rsid w:val="00517885"/>
    <w:rsid w:val="00526951"/>
    <w:rsid w:val="00527789"/>
    <w:rsid w:val="00527E54"/>
    <w:rsid w:val="005341C5"/>
    <w:rsid w:val="00535B5F"/>
    <w:rsid w:val="00537A57"/>
    <w:rsid w:val="00540581"/>
    <w:rsid w:val="00541350"/>
    <w:rsid w:val="00564DBC"/>
    <w:rsid w:val="00565452"/>
    <w:rsid w:val="00566287"/>
    <w:rsid w:val="00576F76"/>
    <w:rsid w:val="00584CFF"/>
    <w:rsid w:val="00585AE4"/>
    <w:rsid w:val="005872A7"/>
    <w:rsid w:val="005925F9"/>
    <w:rsid w:val="005A052A"/>
    <w:rsid w:val="005A0EBD"/>
    <w:rsid w:val="005A41CC"/>
    <w:rsid w:val="005A4B65"/>
    <w:rsid w:val="005B2CC2"/>
    <w:rsid w:val="005B5185"/>
    <w:rsid w:val="005B5426"/>
    <w:rsid w:val="005B6952"/>
    <w:rsid w:val="005C2D3A"/>
    <w:rsid w:val="005D2BD4"/>
    <w:rsid w:val="005D5F60"/>
    <w:rsid w:val="005D617E"/>
    <w:rsid w:val="005D6975"/>
    <w:rsid w:val="005E2D8A"/>
    <w:rsid w:val="005F3FDD"/>
    <w:rsid w:val="005F45E1"/>
    <w:rsid w:val="005F54DD"/>
    <w:rsid w:val="00610BED"/>
    <w:rsid w:val="006138AA"/>
    <w:rsid w:val="00623EDA"/>
    <w:rsid w:val="0062799D"/>
    <w:rsid w:val="00631FB1"/>
    <w:rsid w:val="00635843"/>
    <w:rsid w:val="00640081"/>
    <w:rsid w:val="006406FD"/>
    <w:rsid w:val="006447F5"/>
    <w:rsid w:val="00646C1E"/>
    <w:rsid w:val="00655B45"/>
    <w:rsid w:val="006572AA"/>
    <w:rsid w:val="00657624"/>
    <w:rsid w:val="00673E56"/>
    <w:rsid w:val="0067507E"/>
    <w:rsid w:val="00676163"/>
    <w:rsid w:val="00683AA7"/>
    <w:rsid w:val="00684310"/>
    <w:rsid w:val="00684F41"/>
    <w:rsid w:val="00686138"/>
    <w:rsid w:val="00690CD9"/>
    <w:rsid w:val="006911F0"/>
    <w:rsid w:val="006A180B"/>
    <w:rsid w:val="006B1498"/>
    <w:rsid w:val="006B4C4F"/>
    <w:rsid w:val="006C462E"/>
    <w:rsid w:val="006C4D4D"/>
    <w:rsid w:val="006D2150"/>
    <w:rsid w:val="006D4694"/>
    <w:rsid w:val="006D6443"/>
    <w:rsid w:val="006D74DA"/>
    <w:rsid w:val="006E03C3"/>
    <w:rsid w:val="006E3006"/>
    <w:rsid w:val="00701B29"/>
    <w:rsid w:val="0070520F"/>
    <w:rsid w:val="00710867"/>
    <w:rsid w:val="00714E55"/>
    <w:rsid w:val="00720680"/>
    <w:rsid w:val="00720AA7"/>
    <w:rsid w:val="00725D2B"/>
    <w:rsid w:val="00726375"/>
    <w:rsid w:val="0072767F"/>
    <w:rsid w:val="0073506F"/>
    <w:rsid w:val="007369D8"/>
    <w:rsid w:val="00737A91"/>
    <w:rsid w:val="00740CFA"/>
    <w:rsid w:val="007436A7"/>
    <w:rsid w:val="00745555"/>
    <w:rsid w:val="0074577B"/>
    <w:rsid w:val="00747313"/>
    <w:rsid w:val="00756824"/>
    <w:rsid w:val="007571DA"/>
    <w:rsid w:val="00761448"/>
    <w:rsid w:val="00763B30"/>
    <w:rsid w:val="00765BD1"/>
    <w:rsid w:val="007668EB"/>
    <w:rsid w:val="00766CA0"/>
    <w:rsid w:val="00772EAF"/>
    <w:rsid w:val="00782C9E"/>
    <w:rsid w:val="00783DA1"/>
    <w:rsid w:val="00787E5A"/>
    <w:rsid w:val="00793160"/>
    <w:rsid w:val="00793FF6"/>
    <w:rsid w:val="007A1F13"/>
    <w:rsid w:val="007A417D"/>
    <w:rsid w:val="007A43A0"/>
    <w:rsid w:val="007A7D22"/>
    <w:rsid w:val="007B1768"/>
    <w:rsid w:val="007B49EE"/>
    <w:rsid w:val="007B670C"/>
    <w:rsid w:val="007B784A"/>
    <w:rsid w:val="007C6352"/>
    <w:rsid w:val="007E19F2"/>
    <w:rsid w:val="007E286E"/>
    <w:rsid w:val="007E5CFD"/>
    <w:rsid w:val="007E6526"/>
    <w:rsid w:val="007F313D"/>
    <w:rsid w:val="007F347A"/>
    <w:rsid w:val="00803892"/>
    <w:rsid w:val="00805236"/>
    <w:rsid w:val="00806BDF"/>
    <w:rsid w:val="00807287"/>
    <w:rsid w:val="00811D81"/>
    <w:rsid w:val="00815E77"/>
    <w:rsid w:val="008268E8"/>
    <w:rsid w:val="00835EED"/>
    <w:rsid w:val="00835FE8"/>
    <w:rsid w:val="008402F6"/>
    <w:rsid w:val="008415D0"/>
    <w:rsid w:val="00842FD4"/>
    <w:rsid w:val="00843B73"/>
    <w:rsid w:val="00844FF3"/>
    <w:rsid w:val="008457AE"/>
    <w:rsid w:val="008477F9"/>
    <w:rsid w:val="00863B8D"/>
    <w:rsid w:val="00880CB1"/>
    <w:rsid w:val="008911D7"/>
    <w:rsid w:val="0089417D"/>
    <w:rsid w:val="0089755D"/>
    <w:rsid w:val="008A45F7"/>
    <w:rsid w:val="008A5407"/>
    <w:rsid w:val="008A57A5"/>
    <w:rsid w:val="008A608D"/>
    <w:rsid w:val="008A796A"/>
    <w:rsid w:val="008B40B2"/>
    <w:rsid w:val="008C0A7A"/>
    <w:rsid w:val="008C5646"/>
    <w:rsid w:val="008D0EAB"/>
    <w:rsid w:val="008D0EFA"/>
    <w:rsid w:val="008D15AB"/>
    <w:rsid w:val="008D3631"/>
    <w:rsid w:val="008D44AE"/>
    <w:rsid w:val="008D4961"/>
    <w:rsid w:val="008D4E83"/>
    <w:rsid w:val="008D6C77"/>
    <w:rsid w:val="008E3122"/>
    <w:rsid w:val="008F411B"/>
    <w:rsid w:val="00901C32"/>
    <w:rsid w:val="00905B63"/>
    <w:rsid w:val="009060B7"/>
    <w:rsid w:val="00925D71"/>
    <w:rsid w:val="009264D1"/>
    <w:rsid w:val="00933451"/>
    <w:rsid w:val="00940442"/>
    <w:rsid w:val="00950012"/>
    <w:rsid w:val="00952F0F"/>
    <w:rsid w:val="00954F90"/>
    <w:rsid w:val="00955048"/>
    <w:rsid w:val="0095638A"/>
    <w:rsid w:val="00961047"/>
    <w:rsid w:val="00964B10"/>
    <w:rsid w:val="009664E2"/>
    <w:rsid w:val="00971435"/>
    <w:rsid w:val="00971AA7"/>
    <w:rsid w:val="00974161"/>
    <w:rsid w:val="009820D9"/>
    <w:rsid w:val="009872EB"/>
    <w:rsid w:val="009A1329"/>
    <w:rsid w:val="009A4443"/>
    <w:rsid w:val="009A7B50"/>
    <w:rsid w:val="009B059B"/>
    <w:rsid w:val="009B14A5"/>
    <w:rsid w:val="009B4B52"/>
    <w:rsid w:val="009B5978"/>
    <w:rsid w:val="009B7388"/>
    <w:rsid w:val="009C4D8B"/>
    <w:rsid w:val="009C4E34"/>
    <w:rsid w:val="009D4FE4"/>
    <w:rsid w:val="009D7D0C"/>
    <w:rsid w:val="009E34A4"/>
    <w:rsid w:val="009E6DDA"/>
    <w:rsid w:val="009F676D"/>
    <w:rsid w:val="00A0225A"/>
    <w:rsid w:val="00A033AF"/>
    <w:rsid w:val="00A1270E"/>
    <w:rsid w:val="00A12B80"/>
    <w:rsid w:val="00A15D37"/>
    <w:rsid w:val="00A21DBD"/>
    <w:rsid w:val="00A23925"/>
    <w:rsid w:val="00A31357"/>
    <w:rsid w:val="00A3141D"/>
    <w:rsid w:val="00A358CE"/>
    <w:rsid w:val="00A370D1"/>
    <w:rsid w:val="00A41D22"/>
    <w:rsid w:val="00A42ABB"/>
    <w:rsid w:val="00A52169"/>
    <w:rsid w:val="00A548BD"/>
    <w:rsid w:val="00A57FD4"/>
    <w:rsid w:val="00A63E26"/>
    <w:rsid w:val="00A66B23"/>
    <w:rsid w:val="00A66E52"/>
    <w:rsid w:val="00A6747A"/>
    <w:rsid w:val="00A7316C"/>
    <w:rsid w:val="00A740D2"/>
    <w:rsid w:val="00A75422"/>
    <w:rsid w:val="00A90B77"/>
    <w:rsid w:val="00A92683"/>
    <w:rsid w:val="00A94DF3"/>
    <w:rsid w:val="00A95022"/>
    <w:rsid w:val="00A9704A"/>
    <w:rsid w:val="00AB00FE"/>
    <w:rsid w:val="00AB20AB"/>
    <w:rsid w:val="00AC148D"/>
    <w:rsid w:val="00AC43CF"/>
    <w:rsid w:val="00AC544F"/>
    <w:rsid w:val="00AC7674"/>
    <w:rsid w:val="00AD175B"/>
    <w:rsid w:val="00AD40BE"/>
    <w:rsid w:val="00AD456B"/>
    <w:rsid w:val="00AD78C2"/>
    <w:rsid w:val="00AE1F34"/>
    <w:rsid w:val="00AE603A"/>
    <w:rsid w:val="00AE7381"/>
    <w:rsid w:val="00AF080C"/>
    <w:rsid w:val="00AF4480"/>
    <w:rsid w:val="00B06501"/>
    <w:rsid w:val="00B07B2E"/>
    <w:rsid w:val="00B10D20"/>
    <w:rsid w:val="00B12836"/>
    <w:rsid w:val="00B1652F"/>
    <w:rsid w:val="00B176A6"/>
    <w:rsid w:val="00B204A5"/>
    <w:rsid w:val="00B20AC3"/>
    <w:rsid w:val="00B27E4F"/>
    <w:rsid w:val="00B3087E"/>
    <w:rsid w:val="00B34743"/>
    <w:rsid w:val="00B3528E"/>
    <w:rsid w:val="00B40C13"/>
    <w:rsid w:val="00B4108D"/>
    <w:rsid w:val="00B5103D"/>
    <w:rsid w:val="00B63225"/>
    <w:rsid w:val="00B71C3E"/>
    <w:rsid w:val="00B73339"/>
    <w:rsid w:val="00B75747"/>
    <w:rsid w:val="00B75BE6"/>
    <w:rsid w:val="00B90C4E"/>
    <w:rsid w:val="00B94F6F"/>
    <w:rsid w:val="00BA1C92"/>
    <w:rsid w:val="00BB19EA"/>
    <w:rsid w:val="00BB43CE"/>
    <w:rsid w:val="00BB54E2"/>
    <w:rsid w:val="00BB787E"/>
    <w:rsid w:val="00BC359D"/>
    <w:rsid w:val="00BC5A9F"/>
    <w:rsid w:val="00BC6F13"/>
    <w:rsid w:val="00BD24C1"/>
    <w:rsid w:val="00BD3607"/>
    <w:rsid w:val="00BE096F"/>
    <w:rsid w:val="00BE4161"/>
    <w:rsid w:val="00BE7261"/>
    <w:rsid w:val="00BF02DB"/>
    <w:rsid w:val="00BF2071"/>
    <w:rsid w:val="00BF3F06"/>
    <w:rsid w:val="00BF4564"/>
    <w:rsid w:val="00C003B8"/>
    <w:rsid w:val="00C01657"/>
    <w:rsid w:val="00C04468"/>
    <w:rsid w:val="00C11AB5"/>
    <w:rsid w:val="00C24EE6"/>
    <w:rsid w:val="00C337EE"/>
    <w:rsid w:val="00C40C41"/>
    <w:rsid w:val="00C41A94"/>
    <w:rsid w:val="00C41EF6"/>
    <w:rsid w:val="00C435B7"/>
    <w:rsid w:val="00C43B43"/>
    <w:rsid w:val="00C611CD"/>
    <w:rsid w:val="00C62243"/>
    <w:rsid w:val="00C852BB"/>
    <w:rsid w:val="00C869DB"/>
    <w:rsid w:val="00CA1A0D"/>
    <w:rsid w:val="00CA2AA4"/>
    <w:rsid w:val="00CA65DE"/>
    <w:rsid w:val="00CB7A11"/>
    <w:rsid w:val="00CC16CC"/>
    <w:rsid w:val="00CC2E38"/>
    <w:rsid w:val="00CC6866"/>
    <w:rsid w:val="00CD0799"/>
    <w:rsid w:val="00CD1B00"/>
    <w:rsid w:val="00CD2C4E"/>
    <w:rsid w:val="00CE4625"/>
    <w:rsid w:val="00CE788A"/>
    <w:rsid w:val="00CF336B"/>
    <w:rsid w:val="00CF551F"/>
    <w:rsid w:val="00D03417"/>
    <w:rsid w:val="00D05110"/>
    <w:rsid w:val="00D11A5D"/>
    <w:rsid w:val="00D1262C"/>
    <w:rsid w:val="00D13DA7"/>
    <w:rsid w:val="00D202AC"/>
    <w:rsid w:val="00D22E34"/>
    <w:rsid w:val="00D241CB"/>
    <w:rsid w:val="00D27972"/>
    <w:rsid w:val="00D33FF5"/>
    <w:rsid w:val="00D36812"/>
    <w:rsid w:val="00D42EA9"/>
    <w:rsid w:val="00D53F31"/>
    <w:rsid w:val="00D603F4"/>
    <w:rsid w:val="00D60C8A"/>
    <w:rsid w:val="00D812EF"/>
    <w:rsid w:val="00D85DF9"/>
    <w:rsid w:val="00D85E92"/>
    <w:rsid w:val="00D87283"/>
    <w:rsid w:val="00D9046F"/>
    <w:rsid w:val="00D912B7"/>
    <w:rsid w:val="00DA1807"/>
    <w:rsid w:val="00DA1BC3"/>
    <w:rsid w:val="00DB18D1"/>
    <w:rsid w:val="00DB290C"/>
    <w:rsid w:val="00DB4B51"/>
    <w:rsid w:val="00DB5833"/>
    <w:rsid w:val="00DC14A9"/>
    <w:rsid w:val="00DC1DCB"/>
    <w:rsid w:val="00DC4707"/>
    <w:rsid w:val="00DC76A6"/>
    <w:rsid w:val="00DD03EB"/>
    <w:rsid w:val="00DD3B93"/>
    <w:rsid w:val="00DD586B"/>
    <w:rsid w:val="00DE0758"/>
    <w:rsid w:val="00DE1F51"/>
    <w:rsid w:val="00DE2464"/>
    <w:rsid w:val="00DE30A0"/>
    <w:rsid w:val="00E02B9C"/>
    <w:rsid w:val="00E03E79"/>
    <w:rsid w:val="00E06B90"/>
    <w:rsid w:val="00E077F3"/>
    <w:rsid w:val="00E11288"/>
    <w:rsid w:val="00E1244F"/>
    <w:rsid w:val="00E15CFB"/>
    <w:rsid w:val="00E16D6C"/>
    <w:rsid w:val="00E20059"/>
    <w:rsid w:val="00E23566"/>
    <w:rsid w:val="00E25E5A"/>
    <w:rsid w:val="00E2711E"/>
    <w:rsid w:val="00E320C1"/>
    <w:rsid w:val="00E33603"/>
    <w:rsid w:val="00E365C0"/>
    <w:rsid w:val="00E43ABF"/>
    <w:rsid w:val="00E540D4"/>
    <w:rsid w:val="00E617CC"/>
    <w:rsid w:val="00E61AFB"/>
    <w:rsid w:val="00E61BBB"/>
    <w:rsid w:val="00E640AB"/>
    <w:rsid w:val="00E64DE6"/>
    <w:rsid w:val="00E66C07"/>
    <w:rsid w:val="00E71FC7"/>
    <w:rsid w:val="00E7298A"/>
    <w:rsid w:val="00E912E4"/>
    <w:rsid w:val="00E94F8D"/>
    <w:rsid w:val="00EA5BF6"/>
    <w:rsid w:val="00EA68E6"/>
    <w:rsid w:val="00EB058F"/>
    <w:rsid w:val="00EB1A6D"/>
    <w:rsid w:val="00EB498A"/>
    <w:rsid w:val="00EB56C3"/>
    <w:rsid w:val="00EB5E0F"/>
    <w:rsid w:val="00EB5EA9"/>
    <w:rsid w:val="00EB60C0"/>
    <w:rsid w:val="00EC001F"/>
    <w:rsid w:val="00EC74A8"/>
    <w:rsid w:val="00EC7D7E"/>
    <w:rsid w:val="00EE6BD4"/>
    <w:rsid w:val="00F046E6"/>
    <w:rsid w:val="00F0480E"/>
    <w:rsid w:val="00F05356"/>
    <w:rsid w:val="00F155A6"/>
    <w:rsid w:val="00F218C1"/>
    <w:rsid w:val="00F24961"/>
    <w:rsid w:val="00F27025"/>
    <w:rsid w:val="00F30516"/>
    <w:rsid w:val="00F30A17"/>
    <w:rsid w:val="00F33D3D"/>
    <w:rsid w:val="00F4467E"/>
    <w:rsid w:val="00F64895"/>
    <w:rsid w:val="00F808D2"/>
    <w:rsid w:val="00F80BD4"/>
    <w:rsid w:val="00F97218"/>
    <w:rsid w:val="00FA1CE0"/>
    <w:rsid w:val="00FA4107"/>
    <w:rsid w:val="00FB02F0"/>
    <w:rsid w:val="00FB1414"/>
    <w:rsid w:val="00FB2EF9"/>
    <w:rsid w:val="00FB31A3"/>
    <w:rsid w:val="00FB69BA"/>
    <w:rsid w:val="00FD05D9"/>
    <w:rsid w:val="00FD20EA"/>
    <w:rsid w:val="00FE0242"/>
    <w:rsid w:val="00FE08DC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0A239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84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584CFF"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84CFF"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rsid w:val="00584CFF"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84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84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84CFF"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84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34"/>
    <w:qFormat/>
    <w:rsid w:val="00584CFF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4CF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84CFF"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B336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807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807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462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0DAA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34"/>
    <w:locked/>
    <w:rsid w:val="00D1262C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37A57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121A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8121A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28121A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28121A"/>
    <w:pPr>
      <w:spacing w:after="100"/>
    </w:pPr>
  </w:style>
  <w:style w:type="paragraph" w:customStyle="1" w:styleId="StyleTimesNewRoman12ptLinespacingsingle">
    <w:name w:val="Style Times New Roman 12 pt Line spacing:  single"/>
    <w:basedOn w:val="Normal"/>
    <w:semiHidden/>
    <w:rsid w:val="0067507E"/>
    <w:pPr>
      <w:widowControl/>
      <w:autoSpaceDE/>
      <w:autoSpaceDN/>
      <w:adjustRightInd/>
      <w:spacing w:after="120" w:line="360" w:lineRule="auto"/>
      <w:jc w:val="both"/>
    </w:pPr>
    <w:rPr>
      <w:rFonts w:ascii="Tahoma" w:eastAsia="Times New Roman" w:hAnsi="Tahoma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76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301F5F4-AD2F-4B1E-AB35-410DE64D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2023-01-12T08:40:00Z</dcterms:created>
  <dcterms:modified xsi:type="dcterms:W3CDTF">2023-01-12T08:46:00Z</dcterms:modified>
</cp:coreProperties>
</file>